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71BA6" w14:textId="77777777" w:rsidR="005A4A7B" w:rsidRDefault="005A4A7B">
      <w:pPr>
        <w:spacing w:before="8" w:line="160" w:lineRule="exact"/>
        <w:rPr>
          <w:sz w:val="17"/>
          <w:szCs w:val="17"/>
        </w:rPr>
      </w:pPr>
    </w:p>
    <w:p w14:paraId="670C804D" w14:textId="77777777" w:rsidR="005A4A7B" w:rsidRDefault="005A4A7B">
      <w:pPr>
        <w:spacing w:line="200" w:lineRule="exact"/>
      </w:pPr>
    </w:p>
    <w:p w14:paraId="65A2F15F" w14:textId="77777777" w:rsidR="005A4A7B" w:rsidRDefault="005A4A7B">
      <w:pPr>
        <w:spacing w:line="200" w:lineRule="exact"/>
      </w:pPr>
    </w:p>
    <w:p w14:paraId="3712BCD4" w14:textId="77777777" w:rsidR="005A4A7B" w:rsidRDefault="005A4A7B">
      <w:pPr>
        <w:spacing w:line="200" w:lineRule="exact"/>
      </w:pPr>
    </w:p>
    <w:p w14:paraId="64E2D965" w14:textId="77777777" w:rsidR="005A4A7B" w:rsidRDefault="005A4A7B">
      <w:pPr>
        <w:spacing w:line="200" w:lineRule="exact"/>
      </w:pPr>
    </w:p>
    <w:p w14:paraId="6DBAE35C" w14:textId="77777777" w:rsidR="005A4A7B" w:rsidRDefault="005A4A7B">
      <w:pPr>
        <w:spacing w:line="200" w:lineRule="exact"/>
      </w:pPr>
    </w:p>
    <w:p w14:paraId="35B1414D" w14:textId="77777777" w:rsidR="005A4A7B" w:rsidRDefault="005A4A7B">
      <w:pPr>
        <w:spacing w:line="200" w:lineRule="exact"/>
      </w:pPr>
    </w:p>
    <w:p w14:paraId="6C22EAA1" w14:textId="77777777" w:rsidR="005A4A7B" w:rsidRDefault="005A4A7B">
      <w:pPr>
        <w:spacing w:line="200" w:lineRule="exact"/>
      </w:pPr>
    </w:p>
    <w:p w14:paraId="12902385" w14:textId="77777777" w:rsidR="005A4A7B" w:rsidRDefault="005A4A7B">
      <w:pPr>
        <w:spacing w:line="200" w:lineRule="exact"/>
      </w:pPr>
    </w:p>
    <w:p w14:paraId="3EAF50B3" w14:textId="77777777" w:rsidR="005A4A7B" w:rsidRDefault="00896556">
      <w:pPr>
        <w:spacing w:line="276" w:lineRule="auto"/>
        <w:ind w:left="100" w:right="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Ric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ard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 xml:space="preserve">er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ay</w:t>
      </w:r>
      <w:r>
        <w:rPr>
          <w:rFonts w:ascii="Calibri" w:eastAsia="Calibri" w:hAnsi="Calibri" w:cs="Calibri"/>
          <w:spacing w:val="-2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L</w:t>
      </w:r>
      <w:r>
        <w:rPr>
          <w:rFonts w:ascii="Calibri" w:eastAsia="Calibri" w:hAnsi="Calibri" w:cs="Calibri"/>
          <w:sz w:val="22"/>
          <w:szCs w:val="22"/>
        </w:rPr>
        <w:t>td</w:t>
      </w:r>
    </w:p>
    <w:p w14:paraId="66B7C362" w14:textId="77777777" w:rsidR="005A4A7B" w:rsidRDefault="00896556">
      <w:pPr>
        <w:spacing w:before="5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32CF7712" w14:textId="77777777" w:rsidR="005A4A7B" w:rsidRDefault="008965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Bir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ngh</w:t>
      </w:r>
      <w:r>
        <w:rPr>
          <w:rFonts w:ascii="Calibri" w:eastAsia="Calibri" w:hAnsi="Calibri" w:cs="Calibri"/>
          <w:sz w:val="22"/>
          <w:szCs w:val="22"/>
        </w:rPr>
        <w:t>am</w:t>
      </w:r>
    </w:p>
    <w:p w14:paraId="5C17B9AA" w14:textId="77777777" w:rsidR="005A4A7B" w:rsidRDefault="008965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8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</w:p>
    <w:p w14:paraId="153A9D94" w14:textId="77777777" w:rsidR="005A4A7B" w:rsidRDefault="005A4A7B">
      <w:pPr>
        <w:spacing w:before="6" w:line="120" w:lineRule="exact"/>
        <w:rPr>
          <w:sz w:val="12"/>
          <w:szCs w:val="12"/>
        </w:rPr>
      </w:pPr>
    </w:p>
    <w:p w14:paraId="04BC030C" w14:textId="77777777" w:rsidR="005A4A7B" w:rsidRDefault="005A4A7B">
      <w:pPr>
        <w:spacing w:line="200" w:lineRule="exact"/>
      </w:pPr>
    </w:p>
    <w:p w14:paraId="3BCD9364" w14:textId="77777777" w:rsidR="005A4A7B" w:rsidRDefault="00896556">
      <w:pPr>
        <w:ind w:left="100" w:right="-5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19</w:t>
      </w:r>
      <w:r>
        <w:rPr>
          <w:rFonts w:ascii="Calibri" w:eastAsia="Calibri" w:hAnsi="Calibri" w:cs="Calibri"/>
          <w:spacing w:val="-1"/>
          <w:position w:val="10"/>
          <w:sz w:val="14"/>
          <w:szCs w:val="14"/>
        </w:rPr>
        <w:t>t</w:t>
      </w:r>
      <w:r>
        <w:rPr>
          <w:rFonts w:ascii="Calibri" w:eastAsia="Calibri" w:hAnsi="Calibri" w:cs="Calibri"/>
          <w:position w:val="10"/>
          <w:sz w:val="14"/>
          <w:szCs w:val="14"/>
        </w:rPr>
        <w:t>h</w:t>
      </w:r>
      <w:r>
        <w:rPr>
          <w:rFonts w:ascii="Calibri" w:eastAsia="Calibri" w:hAnsi="Calibri" w:cs="Calibri"/>
          <w:spacing w:val="16"/>
          <w:position w:val="10"/>
          <w:sz w:val="14"/>
          <w:szCs w:val="14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arch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</w:p>
    <w:p w14:paraId="589C275D" w14:textId="77777777" w:rsidR="005A4A7B" w:rsidRDefault="005A4A7B">
      <w:pPr>
        <w:spacing w:before="1" w:line="140" w:lineRule="exact"/>
        <w:rPr>
          <w:sz w:val="15"/>
          <w:szCs w:val="15"/>
        </w:rPr>
      </w:pPr>
    </w:p>
    <w:p w14:paraId="799EF1EC" w14:textId="77777777" w:rsidR="005A4A7B" w:rsidRDefault="005A4A7B">
      <w:pPr>
        <w:spacing w:line="200" w:lineRule="exact"/>
      </w:pPr>
    </w:p>
    <w:p w14:paraId="61B3F473" w14:textId="77777777" w:rsidR="005A4A7B" w:rsidRDefault="00896556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ear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reen</w:t>
      </w:r>
    </w:p>
    <w:p w14:paraId="4FB5DA96" w14:textId="089164C2" w:rsidR="005A4A7B" w:rsidRDefault="00896556" w:rsidP="00896556">
      <w:pPr>
        <w:spacing w:before="45"/>
        <w:ind w:right="132"/>
        <w:jc w:val="center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t xml:space="preserve">            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0E8F7B2C" w14:textId="77777777" w:rsidR="005A4A7B" w:rsidRDefault="00896556">
      <w:pPr>
        <w:spacing w:before="41" w:line="275" w:lineRule="auto"/>
        <w:ind w:left="678" w:right="131" w:hanging="713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Up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tre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 Bir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ngh</w:t>
      </w:r>
      <w:r>
        <w:rPr>
          <w:rFonts w:ascii="Calibri" w:eastAsia="Calibri" w:hAnsi="Calibri" w:cs="Calibri"/>
          <w:sz w:val="22"/>
          <w:szCs w:val="22"/>
        </w:rPr>
        <w:t>am B1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1</w:t>
      </w:r>
      <w:r>
        <w:rPr>
          <w:rFonts w:ascii="Calibri" w:eastAsia="Calibri" w:hAnsi="Calibri" w:cs="Calibri"/>
          <w:sz w:val="22"/>
          <w:szCs w:val="22"/>
        </w:rPr>
        <w:t>AA</w:t>
      </w:r>
    </w:p>
    <w:p w14:paraId="3174EFD2" w14:textId="77777777" w:rsidR="005A4A7B" w:rsidRDefault="00896556">
      <w:pPr>
        <w:spacing w:before="8"/>
        <w:ind w:right="134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T: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8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12</w:t>
      </w:r>
      <w:r>
        <w:rPr>
          <w:rFonts w:ascii="Calibri" w:eastAsia="Calibri" w:hAnsi="Calibri" w:cs="Calibri"/>
          <w:sz w:val="22"/>
          <w:szCs w:val="22"/>
        </w:rPr>
        <w:t>1</w:t>
      </w:r>
    </w:p>
    <w:p w14:paraId="6E2124E7" w14:textId="46E6B0B6" w:rsidR="005A4A7B" w:rsidRDefault="00896556">
      <w:pPr>
        <w:spacing w:before="41"/>
        <w:ind w:left="-53" w:right="134"/>
        <w:jc w:val="right"/>
        <w:rPr>
          <w:rFonts w:ascii="Calibri" w:eastAsia="Calibri" w:hAnsi="Calibri" w:cs="Calibri"/>
          <w:sz w:val="22"/>
          <w:szCs w:val="22"/>
        </w:rPr>
        <w:sectPr w:rsidR="005A4A7B">
          <w:pgSz w:w="11920" w:h="16840"/>
          <w:pgMar w:top="1180" w:right="1340" w:bottom="280" w:left="1340" w:header="720" w:footer="720" w:gutter="0"/>
          <w:cols w:num="2" w:space="720" w:equalWidth="0">
            <w:col w:w="1571" w:space="5714"/>
            <w:col w:w="1955"/>
          </w:cols>
        </w:sectPr>
      </w:pPr>
      <w:r>
        <w:rPr>
          <w:rFonts w:ascii="Calibri" w:eastAsia="Calibri" w:hAnsi="Calibri" w:cs="Calibri"/>
          <w:sz w:val="22"/>
          <w:szCs w:val="22"/>
        </w:rPr>
        <w:t xml:space="preserve">E: </w:t>
      </w:r>
      <w:hyperlink r:id="rId5" w:history="1">
        <w:r w:rsidRPr="00267C28">
          <w:rPr>
            <w:rStyle w:val="Hyperlink"/>
            <w:rFonts w:ascii="Calibri" w:eastAsia="Calibri" w:hAnsi="Calibri" w:cs="Calibri"/>
            <w:sz w:val="22"/>
            <w:szCs w:val="22"/>
          </w:rPr>
          <w:t>tony@gmail.com</w:t>
        </w:r>
      </w:hyperlink>
    </w:p>
    <w:p w14:paraId="540FD330" w14:textId="77777777" w:rsidR="005A4A7B" w:rsidRDefault="005A4A7B">
      <w:pPr>
        <w:spacing w:line="200" w:lineRule="exact"/>
      </w:pPr>
    </w:p>
    <w:p w14:paraId="7E25AC81" w14:textId="77777777" w:rsidR="005A4A7B" w:rsidRDefault="00896556">
      <w:pPr>
        <w:spacing w:before="12" w:line="275" w:lineRule="auto"/>
        <w:ind w:left="100" w:right="32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As 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 xml:space="preserve">ased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erial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l b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ckgr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, 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ke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 resu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1"/>
          <w:sz w:val="22"/>
          <w:szCs w:val="22"/>
        </w:rPr>
        <w:t>yo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tail 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which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ertis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ek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hyperlink r:id="rId6">
        <w:r>
          <w:rPr>
            <w:rFonts w:ascii="Calibri" w:eastAsia="Calibri" w:hAnsi="Calibri" w:cs="Calibri"/>
            <w:sz w:val="22"/>
            <w:szCs w:val="22"/>
          </w:rPr>
          <w:t xml:space="preserve"> w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w</w:t>
        </w:r>
        <w:r>
          <w:rPr>
            <w:rFonts w:ascii="Calibri" w:eastAsia="Calibri" w:hAnsi="Calibri" w:cs="Calibri"/>
            <w:sz w:val="22"/>
            <w:szCs w:val="22"/>
          </w:rPr>
          <w:t>w.d</w:t>
        </w:r>
        <w:r>
          <w:rPr>
            <w:rFonts w:ascii="Calibri" w:eastAsia="Calibri" w:hAnsi="Calibri" w:cs="Calibri"/>
            <w:spacing w:val="-3"/>
            <w:sz w:val="22"/>
            <w:szCs w:val="22"/>
          </w:rPr>
          <w:t>a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y</w:t>
        </w:r>
        <w:r>
          <w:rPr>
            <w:rFonts w:ascii="Calibri" w:eastAsia="Calibri" w:hAnsi="Calibri" w:cs="Calibri"/>
            <w:sz w:val="22"/>
            <w:szCs w:val="22"/>
          </w:rPr>
          <w:t>j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o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b</w:t>
        </w:r>
        <w:r>
          <w:rPr>
            <w:rFonts w:ascii="Calibri" w:eastAsia="Calibri" w:hAnsi="Calibri" w:cs="Calibri"/>
            <w:sz w:val="22"/>
            <w:szCs w:val="22"/>
          </w:rPr>
          <w:t>.</w:t>
        </w:r>
        <w:r>
          <w:rPr>
            <w:rFonts w:ascii="Calibri" w:eastAsia="Calibri" w:hAnsi="Calibri" w:cs="Calibri"/>
            <w:spacing w:val="-3"/>
            <w:sz w:val="22"/>
            <w:szCs w:val="22"/>
          </w:rPr>
          <w:t>c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>
          <w:rPr>
            <w:rFonts w:ascii="Calibri" w:eastAsia="Calibri" w:hAnsi="Calibri" w:cs="Calibri"/>
            <w:sz w:val="22"/>
            <w:szCs w:val="22"/>
          </w:rPr>
          <w:t>m</w:t>
        </w:r>
      </w:hyperlink>
      <w:r>
        <w:rPr>
          <w:rFonts w:ascii="Calibri" w:eastAsia="Calibri" w:hAnsi="Calibri" w:cs="Calibri"/>
          <w:sz w:val="22"/>
          <w:szCs w:val="22"/>
        </w:rPr>
        <w:t xml:space="preserve"> 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e.</w:t>
      </w:r>
    </w:p>
    <w:p w14:paraId="0657C96D" w14:textId="77777777" w:rsidR="005A4A7B" w:rsidRDefault="005A4A7B">
      <w:pPr>
        <w:spacing w:before="8" w:line="100" w:lineRule="exact"/>
        <w:rPr>
          <w:sz w:val="11"/>
          <w:szCs w:val="11"/>
        </w:rPr>
      </w:pPr>
    </w:p>
    <w:p w14:paraId="70D7181C" w14:textId="77777777" w:rsidR="005A4A7B" w:rsidRDefault="005A4A7B">
      <w:pPr>
        <w:spacing w:line="200" w:lineRule="exact"/>
      </w:pPr>
    </w:p>
    <w:p w14:paraId="06C4EF40" w14:textId="77777777" w:rsidR="005A4A7B" w:rsidRDefault="00896556">
      <w:pPr>
        <w:spacing w:line="275" w:lineRule="auto"/>
        <w:ind w:left="100" w:right="6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’s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tat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retail in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ugg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staff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the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est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cal</w:t>
      </w:r>
      <w:r>
        <w:rPr>
          <w:rFonts w:ascii="Calibri" w:eastAsia="Calibri" w:hAnsi="Calibri" w:cs="Calibri"/>
          <w:spacing w:val="-1"/>
          <w:sz w:val="22"/>
          <w:szCs w:val="22"/>
        </w:rPr>
        <w:t>ib</w:t>
      </w:r>
      <w:r>
        <w:rPr>
          <w:rFonts w:ascii="Calibri" w:eastAsia="Calibri" w:hAnsi="Calibri" w:cs="Calibri"/>
          <w:sz w:val="22"/>
          <w:szCs w:val="22"/>
        </w:rPr>
        <w:t>re. It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that 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ju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 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ed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stitut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such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as </w:t>
      </w:r>
      <w:r>
        <w:rPr>
          <w:rFonts w:ascii="Calibri" w:eastAsia="Calibri" w:hAnsi="Calibri" w:cs="Calibri"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rs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ard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rk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 ac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wled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ed.</w:t>
      </w:r>
    </w:p>
    <w:p w14:paraId="4C1B0E24" w14:textId="77777777" w:rsidR="005A4A7B" w:rsidRDefault="005A4A7B">
      <w:pPr>
        <w:spacing w:before="6" w:line="100" w:lineRule="exact"/>
        <w:rPr>
          <w:sz w:val="11"/>
          <w:szCs w:val="11"/>
        </w:rPr>
      </w:pPr>
    </w:p>
    <w:p w14:paraId="44FA5524" w14:textId="77777777" w:rsidR="005A4A7B" w:rsidRDefault="005A4A7B">
      <w:pPr>
        <w:spacing w:line="200" w:lineRule="exact"/>
      </w:pPr>
    </w:p>
    <w:p w14:paraId="52A12CA7" w14:textId="77777777" w:rsidR="005A4A7B" w:rsidRDefault="00896556">
      <w:pPr>
        <w:spacing w:line="276" w:lineRule="auto"/>
        <w:ind w:left="100" w:right="6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erien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lead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hi</w:t>
      </w:r>
      <w:r>
        <w:rPr>
          <w:rFonts w:ascii="Calibri" w:eastAsia="Calibri" w:hAnsi="Calibri" w:cs="Calibri"/>
          <w:spacing w:val="-4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tailers,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 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sess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retaili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skills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 f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el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ill 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t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as 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wa</w:t>
      </w:r>
      <w:r>
        <w:rPr>
          <w:rFonts w:ascii="Calibri" w:eastAsia="Calibri" w:hAnsi="Calibri" w:cs="Calibri"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 be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lity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sz w:val="22"/>
          <w:szCs w:val="22"/>
        </w:rPr>
        <w:t xml:space="preserve">al, </w:t>
      </w:r>
      <w:r>
        <w:rPr>
          <w:rFonts w:ascii="Calibri" w:eastAsia="Calibri" w:hAnsi="Calibri" w:cs="Calibri"/>
          <w:spacing w:val="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al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 the hi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est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els. I al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ssess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reat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flair </w:t>
      </w:r>
      <w:r>
        <w:rPr>
          <w:rFonts w:ascii="Calibri" w:eastAsia="Calibri" w:hAnsi="Calibri" w:cs="Calibri"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ss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ill</w:t>
      </w:r>
      <w:r>
        <w:rPr>
          <w:rFonts w:ascii="Calibri" w:eastAsia="Calibri" w:hAnsi="Calibri" w:cs="Calibri"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ick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ide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fash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ren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xp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it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es.</w:t>
      </w:r>
    </w:p>
    <w:p w14:paraId="0C3AF610" w14:textId="77777777" w:rsidR="005A4A7B" w:rsidRDefault="005A4A7B">
      <w:pPr>
        <w:spacing w:before="5" w:line="100" w:lineRule="exact"/>
        <w:rPr>
          <w:sz w:val="11"/>
          <w:szCs w:val="11"/>
        </w:rPr>
      </w:pPr>
    </w:p>
    <w:p w14:paraId="4CFE6CCC" w14:textId="77777777" w:rsidR="005A4A7B" w:rsidRDefault="005A4A7B">
      <w:pPr>
        <w:spacing w:line="200" w:lineRule="exact"/>
      </w:pPr>
    </w:p>
    <w:p w14:paraId="57A0B5A9" w14:textId="77777777" w:rsidR="005A4A7B" w:rsidRDefault="00896556">
      <w:pPr>
        <w:spacing w:line="276" w:lineRule="auto"/>
        <w:ind w:left="100" w:right="17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real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 xml:space="preserve">art </w:t>
      </w:r>
      <w:r>
        <w:rPr>
          <w:rFonts w:ascii="Calibri" w:eastAsia="Calibri" w:hAnsi="Calibri" w:cs="Calibri"/>
          <w:spacing w:val="1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 is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lity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o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ax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ize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staff 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grea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ice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itti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sales tar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s. As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so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gn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succ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ss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like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 that I sp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cialise in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staff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trai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4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all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are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ital 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that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alw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skilled,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B65EF48" w14:textId="77777777" w:rsidR="005A4A7B" w:rsidRDefault="005A4A7B">
      <w:pPr>
        <w:spacing w:before="7" w:line="100" w:lineRule="exact"/>
        <w:rPr>
          <w:sz w:val="11"/>
          <w:szCs w:val="11"/>
        </w:rPr>
      </w:pPr>
    </w:p>
    <w:p w14:paraId="209983A9" w14:textId="77777777" w:rsidR="005A4A7B" w:rsidRDefault="005A4A7B">
      <w:pPr>
        <w:spacing w:line="200" w:lineRule="exact"/>
      </w:pPr>
    </w:p>
    <w:p w14:paraId="3C5CB074" w14:textId="77777777" w:rsidR="005A4A7B" w:rsidRDefault="00896556">
      <w:pPr>
        <w:spacing w:line="276" w:lineRule="auto"/>
        <w:ind w:left="100" w:right="18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 fi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beli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xperie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encies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and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act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yo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ess. I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real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 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ficie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tly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nv</w:t>
      </w:r>
      <w:r>
        <w:rPr>
          <w:rFonts w:ascii="Calibri" w:eastAsia="Calibri" w:hAnsi="Calibri" w:cs="Calibri"/>
          <w:sz w:val="22"/>
          <w:szCs w:val="22"/>
        </w:rPr>
        <w:t>ey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 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ilities,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z w:val="22"/>
          <w:szCs w:val="22"/>
        </w:rPr>
        <w:t>reciate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2"/>
          <w:sz w:val="22"/>
          <w:szCs w:val="22"/>
        </w:rPr>
        <w:t>it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yo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will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suita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ther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AEA259C" w14:textId="77777777" w:rsidR="005A4A7B" w:rsidRDefault="005A4A7B">
      <w:pPr>
        <w:spacing w:before="5" w:line="100" w:lineRule="exact"/>
        <w:rPr>
          <w:sz w:val="11"/>
          <w:szCs w:val="11"/>
        </w:rPr>
      </w:pPr>
    </w:p>
    <w:p w14:paraId="13B1B8DA" w14:textId="77777777" w:rsidR="005A4A7B" w:rsidRDefault="005A4A7B">
      <w:pPr>
        <w:spacing w:line="200" w:lineRule="exact"/>
      </w:pPr>
    </w:p>
    <w:p w14:paraId="240D3B3E" w14:textId="77777777" w:rsidR="005A4A7B" w:rsidRDefault="00896556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 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2AA68E45" w14:textId="77777777" w:rsidR="005A4A7B" w:rsidRDefault="005A4A7B">
      <w:pPr>
        <w:spacing w:line="200" w:lineRule="exact"/>
      </w:pPr>
    </w:p>
    <w:p w14:paraId="52ACB140" w14:textId="77777777" w:rsidR="005A4A7B" w:rsidRDefault="005A4A7B">
      <w:pPr>
        <w:spacing w:line="200" w:lineRule="exact"/>
      </w:pPr>
    </w:p>
    <w:p w14:paraId="4618C954" w14:textId="77777777" w:rsidR="005A4A7B" w:rsidRDefault="005A4A7B">
      <w:pPr>
        <w:spacing w:line="260" w:lineRule="exact"/>
        <w:rPr>
          <w:sz w:val="26"/>
          <w:szCs w:val="26"/>
        </w:rPr>
      </w:pPr>
    </w:p>
    <w:p w14:paraId="3FF076A1" w14:textId="77777777" w:rsidR="005A4A7B" w:rsidRDefault="00896556">
      <w:pPr>
        <w:ind w:left="100"/>
        <w:rPr>
          <w:rFonts w:ascii="Calibri" w:eastAsia="Calibri" w:hAnsi="Calibri" w:cs="Calibri"/>
          <w:sz w:val="22"/>
          <w:szCs w:val="22"/>
        </w:rPr>
        <w:sectPr w:rsidR="005A4A7B">
          <w:type w:val="continuous"/>
          <w:pgSz w:w="11920" w:h="16840"/>
          <w:pgMar w:top="1180" w:right="1340" w:bottom="280" w:left="1340" w:header="720" w:footer="72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27A0F1D4" w14:textId="1B1611AF" w:rsidR="005A4A7B" w:rsidRDefault="005A4A7B">
      <w:pPr>
        <w:spacing w:line="276" w:lineRule="auto"/>
        <w:ind w:left="107" w:right="78"/>
        <w:rPr>
          <w:rFonts w:ascii="Calibri" w:eastAsia="Calibri" w:hAnsi="Calibri" w:cs="Calibri"/>
          <w:sz w:val="22"/>
          <w:szCs w:val="22"/>
        </w:rPr>
      </w:pPr>
    </w:p>
    <w:sectPr w:rsidR="005A4A7B">
      <w:pgSz w:w="11920" w:h="16840"/>
      <w:pgMar w:top="1260" w:right="9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136C6"/>
    <w:multiLevelType w:val="multilevel"/>
    <w:tmpl w:val="015465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A7B"/>
    <w:rsid w:val="005A4A7B"/>
    <w:rsid w:val="0089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030C1"/>
  <w15:docId w15:val="{D4CB2999-C34A-48CA-9AB0-DFE68EC2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965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65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5" Type="http://schemas.openxmlformats.org/officeDocument/2006/relationships/hyperlink" Target="mailto:ton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2021-06-22T07:58:00Z</dcterms:created>
  <dcterms:modified xsi:type="dcterms:W3CDTF">2021-06-22T08:03:00Z</dcterms:modified>
</cp:coreProperties>
</file>